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Директор  ГАПОУ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247939" w:rsidRPr="00300B00" w:rsidRDefault="00247939" w:rsidP="00247939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247939" w:rsidP="00247939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«______»_____</w:t>
      </w:r>
      <w:r w:rsidR="00C6616C">
        <w:rPr>
          <w:rFonts w:ascii="Times New Roman" w:hAnsi="Times New Roman" w:cs="Times New Roman"/>
          <w:sz w:val="28"/>
          <w:szCs w:val="28"/>
        </w:rPr>
        <w:t xml:space="preserve">_______2023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="00247939">
        <w:rPr>
          <w:rFonts w:ascii="Times New Roman" w:hAnsi="Times New Roman" w:cs="Times New Roman"/>
          <w:sz w:val="28"/>
          <w:szCs w:val="28"/>
        </w:rPr>
        <w:t>04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904" w:rsidRPr="00AA5904" w:rsidRDefault="00032CFB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B30E78" w:rsidRPr="00B30E78">
        <w:rPr>
          <w:rFonts w:ascii="Times New Roman" w:hAnsi="Times New Roman" w:cs="Times New Roman"/>
          <w:sz w:val="28"/>
          <w:szCs w:val="28"/>
        </w:rPr>
        <w:t>13.02.11 «Техническое обслуживание и эксплуатация электрического и электромеханического оборудования»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B30E78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обучения: 3</w:t>
      </w:r>
      <w:r w:rsidR="004517DC">
        <w:rPr>
          <w:rFonts w:ascii="Times New Roman" w:hAnsi="Times New Roman" w:cs="Times New Roman"/>
          <w:sz w:val="28"/>
          <w:szCs w:val="28"/>
        </w:rPr>
        <w:t xml:space="preserve"> </w:t>
      </w:r>
      <w:r w:rsidR="00032CFB" w:rsidRPr="00300B0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47939" w:rsidRPr="00247939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247939"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247939" w:rsidRPr="00247939">
        <w:rPr>
          <w:rFonts w:ascii="Times New Roman" w:hAnsi="Times New Roman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247939"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утверждённого  приказом Министерства образования и науки РФ от 9 декабря 2016 г. N 1547</w:t>
      </w:r>
      <w:r w:rsidR="00247939" w:rsidRPr="002479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247939"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СОО, утвержденного приказом</w:t>
      </w:r>
      <w:r w:rsidR="00247939" w:rsidRPr="00247939">
        <w:rPr>
          <w:rFonts w:ascii="Times New Roman" w:hAnsi="Times New Roman" w:cs="Times New Roman"/>
          <w:sz w:val="24"/>
          <w:szCs w:val="22"/>
        </w:rPr>
        <w:t xml:space="preserve"> </w:t>
      </w:r>
      <w:r w:rsidR="00247939"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</w:t>
      </w:r>
      <w:proofErr w:type="gramEnd"/>
      <w:r w:rsidR="00247939"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</w:t>
      </w: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247939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032CFB" w:rsidRPr="00300B00">
        <w:tc>
          <w:tcPr>
            <w:tcW w:w="7668" w:type="dxa"/>
          </w:tcPr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032CFB" w:rsidRPr="00493C87" w:rsidRDefault="004A3594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="00D704ED">
        <w:rPr>
          <w:rFonts w:ascii="Times New Roman" w:hAnsi="Times New Roman" w:cs="Times New Roman"/>
          <w:sz w:val="28"/>
          <w:szCs w:val="28"/>
        </w:rPr>
        <w:t xml:space="preserve">  </w:t>
      </w:r>
      <w:r w:rsidR="00D704ED" w:rsidRPr="00D704ED">
        <w:rPr>
          <w:rFonts w:ascii="Times New Roman" w:hAnsi="Times New Roman" w:cs="Times New Roman"/>
          <w:sz w:val="28"/>
          <w:szCs w:val="28"/>
        </w:rPr>
        <w:t>13.02.11 «Техническое обслуживание и эксплуатация электрического и электромеханического оборудования»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247939" w:rsidRPr="00300B00" w:rsidRDefault="00247939" w:rsidP="00247939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  <w:proofErr w:type="gramEnd"/>
    </w:p>
    <w:p w:rsidR="00032CFB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247939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1.3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ФГОС СПО и на основе ФГОС СОО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2D51C3">
        <w:tc>
          <w:tcPr>
            <w:tcW w:w="2660" w:type="dxa"/>
            <w:vMerge w:val="restart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337355">
        <w:tc>
          <w:tcPr>
            <w:tcW w:w="2660" w:type="dxa"/>
            <w:vMerge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337355">
        <w:tc>
          <w:tcPr>
            <w:tcW w:w="2660" w:type="dxa"/>
          </w:tcPr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интерес к различным сферам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Овладение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универсальными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учебными познавательными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-устанавливать существенный признак или основания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выявлять закономерности и противоречия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911FE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рассматриваемых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явлениях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обществе как целостной развивающейся системе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взаимодействии основных сфер и институтов;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социальной динамики; глобальных проблемах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современности; перспективах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человеке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субъекте общественных отношений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самосознании человека; особенностях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сферах;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экономике как науке и хозяйстве, роли государства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поддержки конкуренции и </w:t>
            </w:r>
            <w:proofErr w:type="spell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рыночных отношений в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A42066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A911FE" w:rsidRPr="009A36EA" w:rsidRDefault="00A911FE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процесса цифровизации и влиянии массовых коммуникаций на все сферы жизни общества;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источников разного типа, включая официальные публикации на </w:t>
            </w:r>
            <w:proofErr w:type="spell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337355">
        <w:tc>
          <w:tcPr>
            <w:tcW w:w="2660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знания по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грамотности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</w:p>
        </w:tc>
        <w:tc>
          <w:tcPr>
            <w:tcW w:w="5812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</w:t>
            </w:r>
            <w:r w:rsidR="00772F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ориентируясь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морально-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осознанного принятия ценностей семейной жизни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традициями народов России;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формулировать собственные задачи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самостоятельно составлять план решения проблемы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способствовать формированию и проявлению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широкой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9A36EA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особенностях социализации личности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современных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сознании, познании и самосознании человека;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 деятельности в области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науки, культуры, экономической и финансовой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сферах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отношениях, направлениях социальной политики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политики в сфере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межнациональных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общества,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направлениях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политики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проводить с опорой на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полученные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учебно-исследовательскую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проектную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(развернутые ответы, сочинения) по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развернутых ответов, анализировать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неадаптированные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готовность применять знания о финансах 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пользовании финансовыми услугами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снижения; сформированность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гражданской</w:t>
            </w:r>
            <w:proofErr w:type="gramEnd"/>
          </w:p>
          <w:p w:rsidR="00A911FE" w:rsidRPr="009A36EA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734C1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34C1E"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и государства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9A36EA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E7276D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</w:t>
            </w:r>
            <w:proofErr w:type="gramStart"/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 Проявлять гражданско</w:t>
            </w:r>
            <w:r w:rsid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осознание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признакам;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освоенные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педагогическими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рыночных отношений в современной экономике;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информационно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 w:rsidR="00C01F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знания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климата,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E7276D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глобального характера экологических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сферах жизни российского обществ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проектов;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9640EC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6D1ADD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6D1ADD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40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8F4471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7E39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7E39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 проводится в форме дифференцированного зачета</w:t>
            </w: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97B3F" w:rsidRPr="00F65C61" w:rsidRDefault="00032CFB" w:rsidP="00F65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65C61" w:rsidRPr="00F65C61" w:rsidTr="00952D0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16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ОК 04 ОК 05</w:t>
            </w:r>
          </w:p>
        </w:tc>
      </w:tr>
      <w:tr w:rsidR="001556BE" w:rsidRPr="00F65C61" w:rsidTr="00CD378B">
        <w:trPr>
          <w:trHeight w:val="20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1556BE" w:rsidRPr="00F65C61" w:rsidRDefault="001556BE" w:rsidP="007C7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1556BE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1556BE" w:rsidP="00F11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Межличностное общение и взаимодействие в профессиональном сообществе, его особенности в сфере </w:t>
            </w:r>
            <w:r w:rsidR="000A0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B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11B4B" w:rsidRPr="00F11B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6517A"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="00F11B4B" w:rsidRPr="00F11B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11B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ОК 04 ОК 05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0A0AD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7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7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493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Вклад российской культуры в формирование ценностей современного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0К03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</w:tr>
      <w:tr w:rsidR="00AE37F3" w:rsidRPr="00F65C61" w:rsidTr="00550DFD">
        <w:trPr>
          <w:trHeight w:val="416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AE37F3" w:rsidRPr="00F65C61" w:rsidRDefault="00AE37F3" w:rsidP="00AE3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AE37F3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66"/>
        </w:trPr>
        <w:tc>
          <w:tcPr>
            <w:tcW w:w="11590" w:type="dxa"/>
            <w:gridSpan w:val="6"/>
            <w:vAlign w:val="center"/>
          </w:tcPr>
          <w:p w:rsidR="00F65C61" w:rsidRPr="00F65C61" w:rsidRDefault="007C79FA" w:rsidP="004F4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BA639C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4F427C" w:rsidRPr="004F42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6517A"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="004F427C" w:rsidRPr="004F427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ОК 03 </w:t>
            </w:r>
          </w:p>
        </w:tc>
      </w:tr>
      <w:tr w:rsidR="00F65C61" w:rsidRPr="00F65C61" w:rsidTr="00952D0A">
        <w:trPr>
          <w:trHeight w:val="461"/>
        </w:trPr>
        <w:tc>
          <w:tcPr>
            <w:tcW w:w="3334" w:type="dxa"/>
            <w:vMerge w:val="restart"/>
            <w:vAlign w:val="center"/>
          </w:tcPr>
          <w:p w:rsidR="00F65C61" w:rsidRPr="00F65C61" w:rsidRDefault="00CC2A6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>. Религия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 0К06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9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2.4. Искусство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О6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2F06A2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A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0К07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65C61" w:rsidRPr="00F65C61" w:rsidRDefault="00F65C61" w:rsidP="00F65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054C5A" w:rsidP="004F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BA639C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сфере </w:t>
            </w:r>
            <w:r w:rsidR="004F4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427C" w:rsidRPr="004F42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6517A"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="004F427C" w:rsidRPr="004F427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4F4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655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054C5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0К03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F65C61" w:rsidRPr="00F65C61" w:rsidTr="00952D0A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0К03</w:t>
            </w:r>
          </w:p>
        </w:tc>
      </w:tr>
      <w:tr w:rsidR="00F65C61" w:rsidRPr="00F65C61" w:rsidTr="00F65C61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102"/>
        </w:trPr>
        <w:tc>
          <w:tcPr>
            <w:tcW w:w="11590" w:type="dxa"/>
            <w:gridSpan w:val="6"/>
            <w:vAlign w:val="center"/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BA639C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поведения при поиске работы.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524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03" w:type="dxa"/>
            <w:gridSpan w:val="4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</w:tr>
      <w:tr w:rsidR="00F65C61" w:rsidRPr="00F65C61" w:rsidTr="00F65C61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2F06A2" w:rsidP="00AA4B8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BA639C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в сфере </w:t>
            </w:r>
            <w:r w:rsidR="00AA4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B8F" w:rsidRPr="00AA4B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6517A"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="00AA4B8F" w:rsidRPr="00AA4B8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3.5. Экономика и государство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</w:t>
            </w: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3.6.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F65C61" w:rsidRPr="00F65C61" w:rsidTr="00952D0A">
        <w:trPr>
          <w:trHeight w:val="251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1156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BA639C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Написание эссе на тему: «Социальные роли 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C41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BA639C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36563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B17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89" w:type="dxa"/>
            <w:gridSpan w:val="3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Избирательная система. Типы избирательных систем: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мажоритарная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, пропорциональная,</w:t>
            </w:r>
          </w:p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03 ОК 04</w:t>
            </w:r>
          </w:p>
        </w:tc>
      </w:tr>
      <w:tr w:rsidR="007A0B17" w:rsidRPr="00F65C61" w:rsidTr="00070E64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D9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B17" w:rsidRPr="00F65C61" w:rsidTr="00B62200">
        <w:trPr>
          <w:trHeight w:val="20"/>
        </w:trPr>
        <w:tc>
          <w:tcPr>
            <w:tcW w:w="11590" w:type="dxa"/>
            <w:gridSpan w:val="6"/>
            <w:vAlign w:val="center"/>
          </w:tcPr>
          <w:p w:rsidR="007A0B17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BA639C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B17" w:rsidRPr="00E45D93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гражданского общества.  Написание реферата на тему: «Профсоюзная деятельность в области защиты прав работника»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354479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 05 0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800A53" w:rsidP="00AA4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30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BA639C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правовых норм в профессиональной деятельности. Написание доклада на тему: «Соблюдение правовых норм в профессиональной деятельности по специальности </w:t>
            </w:r>
            <w:r w:rsidR="00AA4B8F" w:rsidRPr="00AA4B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6517A"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="00AA4B8F" w:rsidRPr="00AA4B8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5D5470">
        <w:trPr>
          <w:trHeight w:val="20"/>
        </w:trPr>
        <w:tc>
          <w:tcPr>
            <w:tcW w:w="12848" w:type="dxa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8E3FC8" w:rsidRPr="00F65C61" w:rsidRDefault="008E3FC8" w:rsidP="008E3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3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BA639C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обязанности гражданина Российской Федерации в организации мероприятий ГО и защиты от ЧС в условиях мирного и военного времени.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6.3. Правовое регулирование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гражданских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6" w:type="dxa"/>
            <w:gridSpan w:val="5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E3FC8" w:rsidRPr="00F65C61" w:rsidRDefault="00354479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7B7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167B7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4167B7" w:rsidRPr="00F65C61" w:rsidRDefault="004167B7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  <w:r w:rsidR="00354479" w:rsidRPr="008E3FC8">
              <w:rPr>
                <w:rFonts w:ascii="Times New Roman" w:hAnsi="Times New Roman" w:cs="Times New Roman"/>
                <w:sz w:val="24"/>
                <w:szCs w:val="24"/>
              </w:rPr>
              <w:t xml:space="preserve"> Семейное право. Трудовые правоотношения.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 02 0К 05 0К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167B7" w:rsidRPr="00F65C61" w:rsidTr="006E1370">
        <w:trPr>
          <w:trHeight w:val="20"/>
        </w:trPr>
        <w:tc>
          <w:tcPr>
            <w:tcW w:w="11590" w:type="dxa"/>
            <w:gridSpan w:val="6"/>
            <w:vAlign w:val="center"/>
          </w:tcPr>
          <w:p w:rsidR="004167B7" w:rsidRPr="008E3FC8" w:rsidRDefault="004167B7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4167B7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7B7" w:rsidRPr="00F65C61" w:rsidTr="00ED22A6">
        <w:trPr>
          <w:trHeight w:val="20"/>
        </w:trPr>
        <w:tc>
          <w:tcPr>
            <w:tcW w:w="11590" w:type="dxa"/>
            <w:gridSpan w:val="6"/>
            <w:vAlign w:val="center"/>
          </w:tcPr>
          <w:p w:rsidR="004167B7" w:rsidRPr="008E3FC8" w:rsidRDefault="00C414BA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00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7B7" w:rsidRPr="00070E64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договор. Трудовые споры и порядок их разрешения. Написание эссе на тему: «Особенность регулирования трудовых отношений в сфере»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4167B7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414B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ОК 06 ОК 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414B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414B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 Гражданские споры, порядок их рассмотрения. Основные принципы гражданского процесса. Участники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CC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  <w:r w:rsidR="00CC2A6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F65C61" w:rsidRPr="00F65C61" w:rsidRDefault="00C414B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F65C61" w:rsidRPr="00300B00" w:rsidRDefault="00F65C61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65C61" w:rsidRPr="00300B00" w:rsidSect="00955D1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0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>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7B7FE4">
        <w:rPr>
          <w:rFonts w:ascii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Обществознание. Учебник для  10-11 классов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/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од. ред. Боголюбова Л.Н. и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Арсель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10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4136" w:rsidRDefault="008B05DB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</w:t>
            </w:r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3.3,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</w:t>
            </w:r>
            <w:proofErr w:type="gramStart"/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</w:t>
            </w:r>
            <w:proofErr w:type="gramEnd"/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Диагностическая работа Контрольная работа Самооценка и </w:t>
            </w:r>
            <w:proofErr w:type="spell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взаимооценка</w:t>
            </w:r>
            <w:proofErr w:type="spell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3.3,  П-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деятельность 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</w:t>
            </w:r>
            <w:proofErr w:type="gramEnd"/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знания по 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финансовой</w:t>
            </w:r>
            <w:proofErr w:type="gramEnd"/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грамотности 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</w:t>
            </w:r>
            <w:proofErr w:type="gramEnd"/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  <w:proofErr w:type="gramEnd"/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3.2, 3.3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</w:t>
            </w:r>
            <w:r w:rsidR="00243C7D">
              <w:t xml:space="preserve"> </w:t>
            </w:r>
            <w:r w:rsidR="00243C7D" w:rsidRPr="00243C7D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8B162C">
              <w:t xml:space="preserve"> </w:t>
            </w:r>
            <w:r w:rsidR="008B162C" w:rsidRP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,1,3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4, Темы 4.4, П-о/с</w:t>
            </w:r>
          </w:p>
          <w:p w:rsidR="00517C7C" w:rsidRPr="009351DC" w:rsidRDefault="008B162C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Тема 1.1,1.2</w:t>
            </w:r>
            <w:r w:rsidR="008B162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,1.3.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4, Темы 4.1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  <w:r w:rsidR="00243C7D">
              <w:t xml:space="preserve"> </w:t>
            </w:r>
            <w:r w:rsidR="00243C7D" w:rsidRPr="00243C7D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О</w:t>
            </w:r>
            <w:proofErr w:type="gramEnd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2.3, 2.4, 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3.6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07. Содействовать сохранению окружающей среды, ресурсосбережению, применять знания </w:t>
            </w: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об</w:t>
            </w:r>
            <w:proofErr w:type="gramEnd"/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</w:t>
            </w:r>
            <w:proofErr w:type="gramEnd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  <w:proofErr w:type="gramEnd"/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3.1, </w:t>
            </w:r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</w:t>
            </w:r>
            <w:proofErr w:type="gramEnd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8B162C" w:rsidRDefault="00C926EF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3.2, 3.5, 3.6 </w:t>
            </w:r>
          </w:p>
          <w:p w:rsidR="00472491" w:rsidRPr="009351DC" w:rsidRDefault="00A204C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  <w:bookmarkStart w:id="1" w:name="_GoBack"/>
      <w:bookmarkEnd w:id="1"/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8B" w:rsidRDefault="00C0488B" w:rsidP="005E5A26">
      <w:pPr>
        <w:spacing w:after="0" w:line="240" w:lineRule="auto"/>
      </w:pPr>
      <w:r>
        <w:separator/>
      </w:r>
    </w:p>
  </w:endnote>
  <w:endnote w:type="continuationSeparator" w:id="0">
    <w:p w:rsidR="00C0488B" w:rsidRDefault="00C0488B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88B" w:rsidRDefault="00C0488B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9D3F2F">
      <w:rPr>
        <w:rFonts w:ascii="Times New Roman" w:hAnsi="Times New Roman" w:cs="Times New Roman"/>
        <w:noProof/>
      </w:rPr>
      <w:t>29</w:t>
    </w:r>
    <w:r w:rsidRPr="00833B35">
      <w:rPr>
        <w:rFonts w:ascii="Times New Roman" w:hAnsi="Times New Roman" w:cs="Times New Roman"/>
      </w:rPr>
      <w:fldChar w:fldCharType="end"/>
    </w:r>
  </w:p>
  <w:p w:rsidR="00C0488B" w:rsidRDefault="00C0488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8B" w:rsidRDefault="00C0488B" w:rsidP="005E5A26">
      <w:pPr>
        <w:spacing w:after="0" w:line="240" w:lineRule="auto"/>
      </w:pPr>
      <w:r>
        <w:separator/>
      </w:r>
    </w:p>
  </w:footnote>
  <w:footnote w:type="continuationSeparator" w:id="0">
    <w:p w:rsidR="00C0488B" w:rsidRDefault="00C0488B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00177"/>
    <w:rsid w:val="000214C5"/>
    <w:rsid w:val="00023945"/>
    <w:rsid w:val="000263DE"/>
    <w:rsid w:val="00032CFB"/>
    <w:rsid w:val="00053850"/>
    <w:rsid w:val="00054C5A"/>
    <w:rsid w:val="0006116E"/>
    <w:rsid w:val="00065BD5"/>
    <w:rsid w:val="00070E64"/>
    <w:rsid w:val="0008225C"/>
    <w:rsid w:val="00093EA7"/>
    <w:rsid w:val="000A0ADC"/>
    <w:rsid w:val="000B6765"/>
    <w:rsid w:val="000C2C16"/>
    <w:rsid w:val="000C65A2"/>
    <w:rsid w:val="000E462C"/>
    <w:rsid w:val="000F6FAE"/>
    <w:rsid w:val="00104255"/>
    <w:rsid w:val="001046F7"/>
    <w:rsid w:val="00106975"/>
    <w:rsid w:val="00130047"/>
    <w:rsid w:val="00134549"/>
    <w:rsid w:val="00142B18"/>
    <w:rsid w:val="001459ED"/>
    <w:rsid w:val="00152D4B"/>
    <w:rsid w:val="001543A2"/>
    <w:rsid w:val="001556BE"/>
    <w:rsid w:val="001665AA"/>
    <w:rsid w:val="001838B4"/>
    <w:rsid w:val="00191895"/>
    <w:rsid w:val="001948CC"/>
    <w:rsid w:val="001971F9"/>
    <w:rsid w:val="001A7003"/>
    <w:rsid w:val="001A7B8F"/>
    <w:rsid w:val="001B42F0"/>
    <w:rsid w:val="001B46E5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43C7D"/>
    <w:rsid w:val="00247939"/>
    <w:rsid w:val="002510FB"/>
    <w:rsid w:val="00251820"/>
    <w:rsid w:val="00251D12"/>
    <w:rsid w:val="00253471"/>
    <w:rsid w:val="00256C4A"/>
    <w:rsid w:val="0025764D"/>
    <w:rsid w:val="0026596A"/>
    <w:rsid w:val="00281B11"/>
    <w:rsid w:val="002825D1"/>
    <w:rsid w:val="00287E29"/>
    <w:rsid w:val="0029089E"/>
    <w:rsid w:val="0029335D"/>
    <w:rsid w:val="002A363F"/>
    <w:rsid w:val="002A67BE"/>
    <w:rsid w:val="002B260D"/>
    <w:rsid w:val="002B781F"/>
    <w:rsid w:val="002C1C96"/>
    <w:rsid w:val="002C4202"/>
    <w:rsid w:val="002C78CE"/>
    <w:rsid w:val="002D2756"/>
    <w:rsid w:val="002D31B2"/>
    <w:rsid w:val="002D51C3"/>
    <w:rsid w:val="002E0A71"/>
    <w:rsid w:val="002F06A2"/>
    <w:rsid w:val="002F3889"/>
    <w:rsid w:val="002F4EE2"/>
    <w:rsid w:val="00300526"/>
    <w:rsid w:val="00300B00"/>
    <w:rsid w:val="00312DB2"/>
    <w:rsid w:val="00334055"/>
    <w:rsid w:val="00334708"/>
    <w:rsid w:val="00337355"/>
    <w:rsid w:val="00344C99"/>
    <w:rsid w:val="00344E3A"/>
    <w:rsid w:val="00351E82"/>
    <w:rsid w:val="00354479"/>
    <w:rsid w:val="00356DCE"/>
    <w:rsid w:val="00365631"/>
    <w:rsid w:val="00365CCC"/>
    <w:rsid w:val="003724AC"/>
    <w:rsid w:val="00375DD5"/>
    <w:rsid w:val="00384EC3"/>
    <w:rsid w:val="003947E6"/>
    <w:rsid w:val="00395D12"/>
    <w:rsid w:val="003A21A2"/>
    <w:rsid w:val="003A32B6"/>
    <w:rsid w:val="003B4432"/>
    <w:rsid w:val="003C59FE"/>
    <w:rsid w:val="003D55B7"/>
    <w:rsid w:val="003E3CCA"/>
    <w:rsid w:val="003E7AE2"/>
    <w:rsid w:val="003F1ACF"/>
    <w:rsid w:val="00400352"/>
    <w:rsid w:val="004167B7"/>
    <w:rsid w:val="00430700"/>
    <w:rsid w:val="00431157"/>
    <w:rsid w:val="00433C56"/>
    <w:rsid w:val="004361A4"/>
    <w:rsid w:val="00444ADB"/>
    <w:rsid w:val="004469E3"/>
    <w:rsid w:val="00447D32"/>
    <w:rsid w:val="0045050C"/>
    <w:rsid w:val="004517DC"/>
    <w:rsid w:val="004552DC"/>
    <w:rsid w:val="00455C75"/>
    <w:rsid w:val="00472491"/>
    <w:rsid w:val="00474626"/>
    <w:rsid w:val="00483D59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565A"/>
    <w:rsid w:val="004F427C"/>
    <w:rsid w:val="004F4F4E"/>
    <w:rsid w:val="004F7CA0"/>
    <w:rsid w:val="00506702"/>
    <w:rsid w:val="00517C7C"/>
    <w:rsid w:val="00537BCA"/>
    <w:rsid w:val="005558B3"/>
    <w:rsid w:val="0055595B"/>
    <w:rsid w:val="00560FD3"/>
    <w:rsid w:val="00567CCE"/>
    <w:rsid w:val="00576B10"/>
    <w:rsid w:val="00586CA4"/>
    <w:rsid w:val="00586DF7"/>
    <w:rsid w:val="005915F4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225C7"/>
    <w:rsid w:val="006230AA"/>
    <w:rsid w:val="006243AF"/>
    <w:rsid w:val="00637585"/>
    <w:rsid w:val="00654EB2"/>
    <w:rsid w:val="00667823"/>
    <w:rsid w:val="006759E1"/>
    <w:rsid w:val="00681926"/>
    <w:rsid w:val="00683F27"/>
    <w:rsid w:val="00694EEA"/>
    <w:rsid w:val="00695215"/>
    <w:rsid w:val="006D1ADD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662"/>
    <w:rsid w:val="007349BF"/>
    <w:rsid w:val="00734C1E"/>
    <w:rsid w:val="007360FA"/>
    <w:rsid w:val="00745448"/>
    <w:rsid w:val="007533E8"/>
    <w:rsid w:val="007550C4"/>
    <w:rsid w:val="00756751"/>
    <w:rsid w:val="007725AE"/>
    <w:rsid w:val="00772F23"/>
    <w:rsid w:val="0077505C"/>
    <w:rsid w:val="0079601C"/>
    <w:rsid w:val="007A0B17"/>
    <w:rsid w:val="007A1C8F"/>
    <w:rsid w:val="007A2C8A"/>
    <w:rsid w:val="007B06EF"/>
    <w:rsid w:val="007B088C"/>
    <w:rsid w:val="007B1021"/>
    <w:rsid w:val="007B7FE4"/>
    <w:rsid w:val="007C2516"/>
    <w:rsid w:val="007C47CA"/>
    <w:rsid w:val="007C79FA"/>
    <w:rsid w:val="007D30FE"/>
    <w:rsid w:val="007D6C8B"/>
    <w:rsid w:val="007E310C"/>
    <w:rsid w:val="007E39F5"/>
    <w:rsid w:val="007F3F9D"/>
    <w:rsid w:val="00800A53"/>
    <w:rsid w:val="00801336"/>
    <w:rsid w:val="00833B35"/>
    <w:rsid w:val="008408F3"/>
    <w:rsid w:val="00841AC5"/>
    <w:rsid w:val="00845B7F"/>
    <w:rsid w:val="008474C3"/>
    <w:rsid w:val="008537B6"/>
    <w:rsid w:val="00854E7A"/>
    <w:rsid w:val="00857E7E"/>
    <w:rsid w:val="00865132"/>
    <w:rsid w:val="008721FE"/>
    <w:rsid w:val="008A25A2"/>
    <w:rsid w:val="008B05DB"/>
    <w:rsid w:val="008B13B2"/>
    <w:rsid w:val="008B162C"/>
    <w:rsid w:val="008C1DE1"/>
    <w:rsid w:val="008C5F4F"/>
    <w:rsid w:val="008C6ABA"/>
    <w:rsid w:val="008D1CB9"/>
    <w:rsid w:val="008D2CC6"/>
    <w:rsid w:val="008D6546"/>
    <w:rsid w:val="008E1984"/>
    <w:rsid w:val="008E3FC8"/>
    <w:rsid w:val="008F3F25"/>
    <w:rsid w:val="008F4471"/>
    <w:rsid w:val="009020A0"/>
    <w:rsid w:val="0090337B"/>
    <w:rsid w:val="0092447D"/>
    <w:rsid w:val="0092654E"/>
    <w:rsid w:val="00937BBF"/>
    <w:rsid w:val="00943794"/>
    <w:rsid w:val="00945757"/>
    <w:rsid w:val="0095024A"/>
    <w:rsid w:val="0095140B"/>
    <w:rsid w:val="00955D16"/>
    <w:rsid w:val="009640EC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D3F2F"/>
    <w:rsid w:val="009E1F54"/>
    <w:rsid w:val="009E55B5"/>
    <w:rsid w:val="009F48A3"/>
    <w:rsid w:val="009F68F7"/>
    <w:rsid w:val="00A024A2"/>
    <w:rsid w:val="00A05A5B"/>
    <w:rsid w:val="00A14D4E"/>
    <w:rsid w:val="00A15E74"/>
    <w:rsid w:val="00A204CE"/>
    <w:rsid w:val="00A34ABB"/>
    <w:rsid w:val="00A352F5"/>
    <w:rsid w:val="00A42066"/>
    <w:rsid w:val="00A42EE6"/>
    <w:rsid w:val="00A44071"/>
    <w:rsid w:val="00A44BB0"/>
    <w:rsid w:val="00A554FF"/>
    <w:rsid w:val="00A57CF7"/>
    <w:rsid w:val="00A7412C"/>
    <w:rsid w:val="00A84527"/>
    <w:rsid w:val="00A911FE"/>
    <w:rsid w:val="00AA1B8F"/>
    <w:rsid w:val="00AA4B8F"/>
    <w:rsid w:val="00AA5904"/>
    <w:rsid w:val="00AD0C43"/>
    <w:rsid w:val="00AD1E88"/>
    <w:rsid w:val="00AD5D41"/>
    <w:rsid w:val="00AD78DA"/>
    <w:rsid w:val="00AE1594"/>
    <w:rsid w:val="00AE37F3"/>
    <w:rsid w:val="00AE4788"/>
    <w:rsid w:val="00AF24AB"/>
    <w:rsid w:val="00B14BB7"/>
    <w:rsid w:val="00B15B6E"/>
    <w:rsid w:val="00B30E78"/>
    <w:rsid w:val="00B46FEB"/>
    <w:rsid w:val="00B532BF"/>
    <w:rsid w:val="00B56519"/>
    <w:rsid w:val="00B72577"/>
    <w:rsid w:val="00B77635"/>
    <w:rsid w:val="00B92FB5"/>
    <w:rsid w:val="00B948E7"/>
    <w:rsid w:val="00B96C00"/>
    <w:rsid w:val="00B97246"/>
    <w:rsid w:val="00B979AF"/>
    <w:rsid w:val="00BA639C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E7F11"/>
    <w:rsid w:val="00BF16AA"/>
    <w:rsid w:val="00BF20FC"/>
    <w:rsid w:val="00BF2182"/>
    <w:rsid w:val="00BF27CB"/>
    <w:rsid w:val="00BF2C5E"/>
    <w:rsid w:val="00BF7E56"/>
    <w:rsid w:val="00C01FC4"/>
    <w:rsid w:val="00C044CB"/>
    <w:rsid w:val="00C0488B"/>
    <w:rsid w:val="00C109F2"/>
    <w:rsid w:val="00C13E1E"/>
    <w:rsid w:val="00C16B88"/>
    <w:rsid w:val="00C2139F"/>
    <w:rsid w:val="00C30519"/>
    <w:rsid w:val="00C34121"/>
    <w:rsid w:val="00C346C0"/>
    <w:rsid w:val="00C4072D"/>
    <w:rsid w:val="00C414BA"/>
    <w:rsid w:val="00C41AEA"/>
    <w:rsid w:val="00C43ECF"/>
    <w:rsid w:val="00C54C29"/>
    <w:rsid w:val="00C57F7A"/>
    <w:rsid w:val="00C6616C"/>
    <w:rsid w:val="00C81BA4"/>
    <w:rsid w:val="00C83642"/>
    <w:rsid w:val="00C84587"/>
    <w:rsid w:val="00C86FAE"/>
    <w:rsid w:val="00C906A2"/>
    <w:rsid w:val="00C926EF"/>
    <w:rsid w:val="00C941B1"/>
    <w:rsid w:val="00CB3D07"/>
    <w:rsid w:val="00CC2A6B"/>
    <w:rsid w:val="00CC531D"/>
    <w:rsid w:val="00CC6A10"/>
    <w:rsid w:val="00CD5578"/>
    <w:rsid w:val="00CD6402"/>
    <w:rsid w:val="00CE6CB8"/>
    <w:rsid w:val="00D037D0"/>
    <w:rsid w:val="00D055BA"/>
    <w:rsid w:val="00D15703"/>
    <w:rsid w:val="00D17035"/>
    <w:rsid w:val="00D30559"/>
    <w:rsid w:val="00D40157"/>
    <w:rsid w:val="00D45572"/>
    <w:rsid w:val="00D53A4E"/>
    <w:rsid w:val="00D61863"/>
    <w:rsid w:val="00D61E01"/>
    <w:rsid w:val="00D658BF"/>
    <w:rsid w:val="00D664A3"/>
    <w:rsid w:val="00D704ED"/>
    <w:rsid w:val="00D75B32"/>
    <w:rsid w:val="00D762CC"/>
    <w:rsid w:val="00D76BF0"/>
    <w:rsid w:val="00D806DF"/>
    <w:rsid w:val="00D84E9A"/>
    <w:rsid w:val="00D85170"/>
    <w:rsid w:val="00D958CE"/>
    <w:rsid w:val="00D95A9C"/>
    <w:rsid w:val="00D96608"/>
    <w:rsid w:val="00D97FE6"/>
    <w:rsid w:val="00DB00CE"/>
    <w:rsid w:val="00DC4756"/>
    <w:rsid w:val="00DD4D28"/>
    <w:rsid w:val="00DE08F5"/>
    <w:rsid w:val="00DE4D0D"/>
    <w:rsid w:val="00DF00F1"/>
    <w:rsid w:val="00DF0FD5"/>
    <w:rsid w:val="00DF2448"/>
    <w:rsid w:val="00DF7D6A"/>
    <w:rsid w:val="00DF7DE1"/>
    <w:rsid w:val="00E03B97"/>
    <w:rsid w:val="00E06CE1"/>
    <w:rsid w:val="00E135E4"/>
    <w:rsid w:val="00E27934"/>
    <w:rsid w:val="00E35174"/>
    <w:rsid w:val="00E43F8D"/>
    <w:rsid w:val="00E45D93"/>
    <w:rsid w:val="00E53E33"/>
    <w:rsid w:val="00E547AB"/>
    <w:rsid w:val="00E55435"/>
    <w:rsid w:val="00E55803"/>
    <w:rsid w:val="00E7276D"/>
    <w:rsid w:val="00E7401C"/>
    <w:rsid w:val="00E953C8"/>
    <w:rsid w:val="00EA72FB"/>
    <w:rsid w:val="00EC6E4C"/>
    <w:rsid w:val="00F11B4B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517A"/>
    <w:rsid w:val="00F65C61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se.sci-lib.com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3C62B-A9AF-4639-977F-01B6744C5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6948</Words>
  <Characters>39604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260</cp:revision>
  <cp:lastPrinted>2018-09-17T03:01:00Z</cp:lastPrinted>
  <dcterms:created xsi:type="dcterms:W3CDTF">2021-11-10T08:43:00Z</dcterms:created>
  <dcterms:modified xsi:type="dcterms:W3CDTF">2023-06-16T15:26:00Z</dcterms:modified>
</cp:coreProperties>
</file>